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0A01A2" w14:textId="77777777" w:rsidR="003923F1" w:rsidRDefault="003923F1" w:rsidP="00323712">
      <w:pPr>
        <w:pStyle w:val="Cmsor1"/>
        <w:rPr>
          <w:b w:val="0"/>
          <w:sz w:val="28"/>
          <w:szCs w:val="28"/>
        </w:rPr>
      </w:pPr>
      <w:r>
        <w:t>E L Ő T E R J E S Z T É S</w:t>
      </w:r>
    </w:p>
    <w:p w14:paraId="17ED58AE" w14:textId="77777777" w:rsidR="003923F1" w:rsidRPr="00E114A0" w:rsidRDefault="003923F1">
      <w:pPr>
        <w:jc w:val="center"/>
      </w:pPr>
      <w:r w:rsidRPr="00E114A0">
        <w:t>Szigethalom Város Önkormányzat Képviselő-testületének</w:t>
      </w:r>
    </w:p>
    <w:p w14:paraId="076FC0DD" w14:textId="29A1BBB7" w:rsidR="003923F1" w:rsidRPr="00E114A0" w:rsidRDefault="003923F1">
      <w:pPr>
        <w:pStyle w:val="Cm"/>
        <w:rPr>
          <w:b w:val="0"/>
          <w:bCs w:val="0"/>
          <w:i/>
          <w:iCs/>
          <w:smallCaps w:val="0"/>
          <w:sz w:val="24"/>
          <w:u w:val="none"/>
        </w:rPr>
      </w:pPr>
      <w:r w:rsidRPr="00E114A0">
        <w:rPr>
          <w:i/>
          <w:iCs/>
          <w:smallCaps w:val="0"/>
          <w:sz w:val="24"/>
          <w:u w:val="none"/>
        </w:rPr>
        <w:t>20</w:t>
      </w:r>
      <w:r w:rsidR="00072273" w:rsidRPr="00E114A0">
        <w:rPr>
          <w:i/>
          <w:iCs/>
          <w:smallCaps w:val="0"/>
          <w:sz w:val="24"/>
          <w:u w:val="none"/>
        </w:rPr>
        <w:t>2</w:t>
      </w:r>
      <w:r w:rsidR="00715EBE">
        <w:rPr>
          <w:i/>
          <w:iCs/>
          <w:smallCaps w:val="0"/>
          <w:sz w:val="24"/>
          <w:u w:val="none"/>
        </w:rPr>
        <w:t>6</w:t>
      </w:r>
      <w:r w:rsidRPr="00E114A0">
        <w:rPr>
          <w:i/>
          <w:iCs/>
          <w:smallCaps w:val="0"/>
          <w:sz w:val="24"/>
          <w:u w:val="none"/>
        </w:rPr>
        <w:t>.</w:t>
      </w:r>
      <w:r w:rsidRPr="00E114A0">
        <w:rPr>
          <w:smallCaps w:val="0"/>
          <w:sz w:val="24"/>
          <w:u w:val="none"/>
        </w:rPr>
        <w:t xml:space="preserve"> </w:t>
      </w:r>
      <w:r w:rsidR="00715EBE">
        <w:rPr>
          <w:i/>
          <w:smallCaps w:val="0"/>
          <w:sz w:val="24"/>
          <w:u w:val="none"/>
        </w:rPr>
        <w:t>május</w:t>
      </w:r>
      <w:r w:rsidR="00344023">
        <w:rPr>
          <w:i/>
          <w:smallCaps w:val="0"/>
          <w:sz w:val="24"/>
          <w:u w:val="none"/>
        </w:rPr>
        <w:t xml:space="preserve"> </w:t>
      </w:r>
      <w:r w:rsidR="00715EBE">
        <w:rPr>
          <w:i/>
          <w:smallCaps w:val="0"/>
          <w:sz w:val="24"/>
          <w:u w:val="none"/>
        </w:rPr>
        <w:t>19</w:t>
      </w:r>
      <w:r w:rsidR="00344023">
        <w:rPr>
          <w:i/>
          <w:smallCaps w:val="0"/>
          <w:sz w:val="24"/>
          <w:u w:val="none"/>
        </w:rPr>
        <w:t>. napján</w:t>
      </w:r>
      <w:r w:rsidRPr="00E114A0">
        <w:rPr>
          <w:b w:val="0"/>
          <w:bCs w:val="0"/>
          <w:i/>
          <w:iCs/>
          <w:smallCaps w:val="0"/>
          <w:sz w:val="24"/>
          <w:u w:val="none"/>
        </w:rPr>
        <w:t xml:space="preserve"> 1</w:t>
      </w:r>
      <w:r w:rsidR="00344023">
        <w:rPr>
          <w:b w:val="0"/>
          <w:bCs w:val="0"/>
          <w:i/>
          <w:iCs/>
          <w:smallCaps w:val="0"/>
          <w:sz w:val="24"/>
          <w:u w:val="none"/>
        </w:rPr>
        <w:t>6</w:t>
      </w:r>
      <w:r w:rsidRPr="00E114A0">
        <w:rPr>
          <w:b w:val="0"/>
          <w:bCs w:val="0"/>
          <w:i/>
          <w:iCs/>
          <w:smallCaps w:val="0"/>
          <w:sz w:val="24"/>
          <w:u w:val="none"/>
        </w:rPr>
        <w:t xml:space="preserve"> órakor tartandó</w:t>
      </w:r>
    </w:p>
    <w:p w14:paraId="654693DB" w14:textId="54AD6BC8" w:rsidR="003923F1" w:rsidRPr="00E114A0" w:rsidRDefault="003923F1">
      <w:pPr>
        <w:pStyle w:val="Cm"/>
        <w:rPr>
          <w:i/>
          <w:iCs/>
          <w:smallCaps w:val="0"/>
          <w:sz w:val="24"/>
          <w:u w:val="none"/>
        </w:rPr>
      </w:pPr>
      <w:proofErr w:type="gramStart"/>
      <w:r w:rsidRPr="00E114A0">
        <w:rPr>
          <w:i/>
          <w:iCs/>
          <w:smallCaps w:val="0"/>
          <w:sz w:val="24"/>
          <w:u w:val="none"/>
        </w:rPr>
        <w:t>nyilvános</w:t>
      </w:r>
      <w:proofErr w:type="gramEnd"/>
      <w:r w:rsidRPr="00E114A0">
        <w:rPr>
          <w:i/>
          <w:iCs/>
          <w:smallCaps w:val="0"/>
          <w:sz w:val="24"/>
          <w:u w:val="none"/>
        </w:rPr>
        <w:t>,</w:t>
      </w:r>
      <w:r w:rsidRPr="00E114A0">
        <w:rPr>
          <w:b w:val="0"/>
          <w:bCs w:val="0"/>
          <w:i/>
          <w:iCs/>
          <w:smallCaps w:val="0"/>
          <w:sz w:val="24"/>
          <w:u w:val="none"/>
        </w:rPr>
        <w:t xml:space="preserve"> </w:t>
      </w:r>
      <w:r w:rsidR="00344023">
        <w:rPr>
          <w:i/>
          <w:iCs/>
          <w:smallCaps w:val="0"/>
          <w:sz w:val="24"/>
          <w:u w:val="none"/>
        </w:rPr>
        <w:t>rendkívüli</w:t>
      </w:r>
      <w:r w:rsidRPr="00E114A0">
        <w:rPr>
          <w:i/>
          <w:iCs/>
          <w:smallCaps w:val="0"/>
          <w:sz w:val="24"/>
          <w:u w:val="none"/>
        </w:rPr>
        <w:t xml:space="preserve"> ülésére</w:t>
      </w:r>
    </w:p>
    <w:p w14:paraId="5FA333E4" w14:textId="77777777" w:rsidR="003923F1" w:rsidRPr="00E114A0" w:rsidRDefault="003923F1">
      <w:pPr>
        <w:jc w:val="center"/>
      </w:pPr>
      <w:r w:rsidRPr="00E114A0">
        <w:t xml:space="preserve"> </w:t>
      </w:r>
    </w:p>
    <w:p w14:paraId="130A8AEC" w14:textId="77777777" w:rsidR="003923F1" w:rsidRPr="00E114A0" w:rsidRDefault="003923F1"/>
    <w:p w14:paraId="16803217" w14:textId="5B66A444" w:rsidR="003923F1" w:rsidRPr="00E114A0" w:rsidRDefault="003923F1" w:rsidP="005B4006">
      <w:pPr>
        <w:tabs>
          <w:tab w:val="left" w:pos="900"/>
        </w:tabs>
        <w:ind w:left="1416" w:hanging="1416"/>
        <w:jc w:val="both"/>
      </w:pPr>
      <w:r w:rsidRPr="00E114A0">
        <w:rPr>
          <w:b/>
          <w:bCs/>
          <w:u w:val="single"/>
        </w:rPr>
        <w:t>Tárgy</w:t>
      </w:r>
      <w:r w:rsidRPr="00E114A0">
        <w:t xml:space="preserve">: </w:t>
      </w:r>
      <w:r w:rsidRPr="00E114A0">
        <w:tab/>
      </w:r>
      <w:r w:rsidR="001427AD" w:rsidRPr="00E114A0">
        <w:tab/>
      </w:r>
      <w:r w:rsidR="005B4006" w:rsidRPr="00E114A0">
        <w:t xml:space="preserve">A </w:t>
      </w:r>
      <w:r w:rsidR="00D001AA" w:rsidRPr="00E114A0">
        <w:t xml:space="preserve">Nobilis Humán Szolgáltató </w:t>
      </w:r>
      <w:r w:rsidR="00AE3BFC">
        <w:t>s</w:t>
      </w:r>
      <w:r w:rsidR="00E74BF8">
        <w:t xml:space="preserve">zervezeti és </w:t>
      </w:r>
      <w:r w:rsidR="00AE3BFC">
        <w:t>m</w:t>
      </w:r>
      <w:r w:rsidR="00E74BF8">
        <w:t xml:space="preserve">űködési </w:t>
      </w:r>
      <w:r w:rsidR="00AE3BFC">
        <w:t>s</w:t>
      </w:r>
      <w:r w:rsidR="00E74BF8">
        <w:t>zabályzat</w:t>
      </w:r>
      <w:r w:rsidR="00344023">
        <w:t>ának</w:t>
      </w:r>
      <w:r w:rsidR="001B1A1F">
        <w:t xml:space="preserve"> </w:t>
      </w:r>
      <w:r w:rsidR="00707564">
        <w:t>módosítás</w:t>
      </w:r>
      <w:r w:rsidR="00344023">
        <w:t>a</w:t>
      </w:r>
    </w:p>
    <w:p w14:paraId="4F0E523A" w14:textId="77777777" w:rsidR="00BD57E9" w:rsidRPr="00E114A0" w:rsidRDefault="00BD57E9" w:rsidP="005B4006">
      <w:pPr>
        <w:tabs>
          <w:tab w:val="left" w:pos="900"/>
        </w:tabs>
        <w:ind w:left="1416" w:hanging="1416"/>
        <w:jc w:val="both"/>
      </w:pPr>
    </w:p>
    <w:p w14:paraId="73756BE9" w14:textId="77777777" w:rsidR="003923F1" w:rsidRPr="00E114A0" w:rsidRDefault="003923F1">
      <w:r w:rsidRPr="00E114A0">
        <w:rPr>
          <w:b/>
          <w:bCs/>
          <w:u w:val="single"/>
        </w:rPr>
        <w:t>Előadó</w:t>
      </w:r>
      <w:r w:rsidRPr="00E114A0">
        <w:t xml:space="preserve">: </w:t>
      </w:r>
      <w:r w:rsidR="001427AD" w:rsidRPr="00E114A0">
        <w:tab/>
      </w:r>
      <w:r w:rsidRPr="00E114A0">
        <w:t>Fáki László polgármester</w:t>
      </w:r>
    </w:p>
    <w:p w14:paraId="7AB9B89C" w14:textId="77777777" w:rsidR="003923F1" w:rsidRPr="00E114A0" w:rsidRDefault="003923F1">
      <w:r w:rsidRPr="00E114A0">
        <w:rPr>
          <w:b/>
          <w:bCs/>
          <w:u w:val="single"/>
        </w:rPr>
        <w:t>Készítette</w:t>
      </w:r>
      <w:r w:rsidRPr="00E114A0">
        <w:t xml:space="preserve">: </w:t>
      </w:r>
      <w:r w:rsidR="001427AD" w:rsidRPr="00E114A0">
        <w:tab/>
      </w:r>
      <w:r w:rsidR="00072273" w:rsidRPr="00E114A0">
        <w:t>Takács Lajos igazgatási irodavezető</w:t>
      </w:r>
    </w:p>
    <w:p w14:paraId="41EC3953" w14:textId="77777777" w:rsidR="00072273" w:rsidRPr="00E114A0" w:rsidRDefault="00072273">
      <w:r w:rsidRPr="00E114A0">
        <w:rPr>
          <w:b/>
          <w:bCs/>
          <w:u w:val="single"/>
        </w:rPr>
        <w:t>Előkészítette</w:t>
      </w:r>
      <w:r w:rsidRPr="00E114A0">
        <w:t>: Domonkos István intézményvezető</w:t>
      </w:r>
    </w:p>
    <w:p w14:paraId="1E5FFA59" w14:textId="77777777" w:rsidR="003923F1" w:rsidRPr="00E114A0" w:rsidRDefault="003923F1">
      <w:r w:rsidRPr="00E114A0">
        <w:rPr>
          <w:b/>
          <w:bCs/>
          <w:u w:val="single"/>
        </w:rPr>
        <w:t>Ellenőrizte</w:t>
      </w:r>
      <w:r w:rsidRPr="00E114A0">
        <w:t xml:space="preserve">: </w:t>
      </w:r>
      <w:r w:rsidR="007A500A" w:rsidRPr="00E114A0">
        <w:tab/>
      </w:r>
    </w:p>
    <w:p w14:paraId="6313EFF6" w14:textId="77777777" w:rsidR="003923F1" w:rsidRPr="00E114A0" w:rsidRDefault="003923F1">
      <w:pPr>
        <w:pStyle w:val="lfej"/>
        <w:tabs>
          <w:tab w:val="clear" w:pos="4536"/>
          <w:tab w:val="clear" w:pos="9072"/>
        </w:tabs>
        <w:rPr>
          <w:color w:val="800080"/>
          <w:sz w:val="24"/>
          <w:szCs w:val="24"/>
        </w:rPr>
      </w:pPr>
    </w:p>
    <w:p w14:paraId="0EE9A316" w14:textId="4F1D63F0" w:rsidR="003923F1" w:rsidRPr="00E114A0" w:rsidRDefault="003923F1">
      <w:r w:rsidRPr="00E114A0">
        <w:rPr>
          <w:i/>
          <w:iCs/>
          <w:u w:val="single"/>
        </w:rPr>
        <w:t>Az előterjesztő megtárgyalásra javasolja</w:t>
      </w:r>
      <w:r w:rsidRPr="00E114A0">
        <w:t>:</w:t>
      </w:r>
      <w:r w:rsidR="0040563C">
        <w:t xml:space="preserve"> Humánpolitikai és Népjóléti Bizottság (2.)</w:t>
      </w:r>
      <w:bookmarkStart w:id="0" w:name="_GoBack"/>
      <w:bookmarkEnd w:id="0"/>
    </w:p>
    <w:p w14:paraId="20178531" w14:textId="77777777" w:rsidR="003923F1" w:rsidRPr="00E114A0" w:rsidRDefault="003923F1">
      <w:pPr>
        <w:rPr>
          <w:b/>
          <w:bCs/>
        </w:rPr>
      </w:pPr>
    </w:p>
    <w:p w14:paraId="415D59F4" w14:textId="77777777" w:rsidR="003923F1" w:rsidRPr="00E114A0" w:rsidRDefault="003923F1">
      <w:pPr>
        <w:rPr>
          <w:b/>
          <w:bCs/>
        </w:rPr>
      </w:pPr>
      <w:r w:rsidRPr="00E114A0">
        <w:rPr>
          <w:b/>
          <w:bCs/>
        </w:rPr>
        <w:t>Tisztelt Képviselő</w:t>
      </w:r>
      <w:r w:rsidR="005651BA" w:rsidRPr="00E114A0">
        <w:rPr>
          <w:b/>
          <w:bCs/>
        </w:rPr>
        <w:t>-testület</w:t>
      </w:r>
      <w:r w:rsidRPr="00E114A0">
        <w:rPr>
          <w:b/>
          <w:bCs/>
        </w:rPr>
        <w:t>!</w:t>
      </w:r>
    </w:p>
    <w:p w14:paraId="3550C57A" w14:textId="77777777" w:rsidR="00384F12" w:rsidRDefault="00384F12" w:rsidP="00D204A8">
      <w:pPr>
        <w:widowControl w:val="0"/>
        <w:tabs>
          <w:tab w:val="left" w:pos="3659"/>
        </w:tabs>
        <w:jc w:val="both"/>
        <w:rPr>
          <w:rFonts w:eastAsia="SimSun"/>
          <w:kern w:val="1"/>
          <w:lang w:eastAsia="x-none" w:bidi="x-none"/>
        </w:rPr>
      </w:pPr>
    </w:p>
    <w:p w14:paraId="0BF90131" w14:textId="7166F606" w:rsidR="00715EBE" w:rsidRDefault="00E20F59" w:rsidP="00384F12">
      <w:pPr>
        <w:widowControl w:val="0"/>
        <w:tabs>
          <w:tab w:val="left" w:pos="3659"/>
        </w:tabs>
        <w:spacing w:after="120"/>
        <w:jc w:val="both"/>
      </w:pPr>
      <w:r>
        <w:t>Szigethalom Város Önkormányzat (a továbbiakban: Fenntartó) fenntartásában álló</w:t>
      </w:r>
      <w:r w:rsidR="00DD7834">
        <w:t xml:space="preserve"> </w:t>
      </w:r>
      <w:r w:rsidR="00DD7834" w:rsidRPr="00E114A0">
        <w:t xml:space="preserve">Nobilis Humán Szolgáltató </w:t>
      </w:r>
      <w:r>
        <w:t xml:space="preserve">(a továbbiakban: Intézmény) </w:t>
      </w:r>
      <w:r w:rsidR="00AE3BFC">
        <w:t>szervezeti és működési szabályzatát</w:t>
      </w:r>
      <w:r w:rsidR="001B1A1F">
        <w:t xml:space="preserve"> </w:t>
      </w:r>
      <w:r w:rsidR="00DD7834">
        <w:t>módosítani szükséges</w:t>
      </w:r>
      <w:r w:rsidR="00715EBE">
        <w:t>. Az Intézmény szakmai programját ki kell terjeszteni a Cinege bölcsődére, a szervezeti és működési szabályzatban le kell követni az időközben hatályba lépett jogszabályi változások, továbbá a szervezeti struktúra változásait is át kell vezetni a szabályzatban.</w:t>
      </w:r>
    </w:p>
    <w:p w14:paraId="03201BE4" w14:textId="38CA7E2C" w:rsidR="008231C3" w:rsidRPr="00E114A0" w:rsidRDefault="00B45DB7" w:rsidP="00384F12">
      <w:pPr>
        <w:widowControl w:val="0"/>
        <w:tabs>
          <w:tab w:val="left" w:pos="3659"/>
        </w:tabs>
        <w:spacing w:after="120"/>
        <w:jc w:val="both"/>
      </w:pPr>
      <w:r>
        <w:t>A</w:t>
      </w:r>
      <w:r w:rsidRPr="00E114A0">
        <w:t xml:space="preserve"> gyermekek védelméről és a gyámügyi igazgatásról szóló 1997. évi XXXI. törvény 104. § (1) </w:t>
      </w:r>
      <w:proofErr w:type="gramStart"/>
      <w:r w:rsidRPr="00E114A0">
        <w:t>bekezdés</w:t>
      </w:r>
      <w:proofErr w:type="gramEnd"/>
      <w:r w:rsidRPr="00E114A0">
        <w:t xml:space="preserve"> d) pontja, (2) bekezdése, valamint (3) bekezdés</w:t>
      </w:r>
      <w:r>
        <w:t>e értelmében a</w:t>
      </w:r>
      <w:r w:rsidR="005F666F" w:rsidRPr="00E114A0">
        <w:t xml:space="preserve"> gyermekjóléti</w:t>
      </w:r>
      <w:r w:rsidR="008106D0" w:rsidRPr="00E114A0">
        <w:t xml:space="preserve"> és gyermekvédelmi</w:t>
      </w:r>
      <w:r w:rsidR="005F666F" w:rsidRPr="00E114A0">
        <w:t xml:space="preserve"> szolgáltató tevékenységet ellátó intézmény </w:t>
      </w:r>
      <w:r w:rsidR="005F666F" w:rsidRPr="00E114A0">
        <w:rPr>
          <w:b/>
        </w:rPr>
        <w:t>fenntartója jóváhagyja az i</w:t>
      </w:r>
      <w:r w:rsidR="008231C3" w:rsidRPr="00E114A0">
        <w:rPr>
          <w:b/>
        </w:rPr>
        <w:t xml:space="preserve">ntézmény </w:t>
      </w:r>
      <w:r w:rsidR="008106D0" w:rsidRPr="00E114A0">
        <w:rPr>
          <w:b/>
        </w:rPr>
        <w:t>szervezeti és működési szabályzatát</w:t>
      </w:r>
      <w:r w:rsidR="00535115">
        <w:rPr>
          <w:b/>
        </w:rPr>
        <w:t>, szakmai programját</w:t>
      </w:r>
      <w:r w:rsidR="008231C3" w:rsidRPr="00E114A0">
        <w:rPr>
          <w:b/>
        </w:rPr>
        <w:t>.</w:t>
      </w:r>
      <w:r w:rsidR="008231C3" w:rsidRPr="00E114A0">
        <w:t xml:space="preserve"> </w:t>
      </w:r>
      <w:r w:rsidR="008106D0" w:rsidRPr="00E114A0">
        <w:t xml:space="preserve">Az intézmény fenntartója a szervezeti és működési szabályzat jóváhagyását akkor tagadhatja meg, ha az jogszabályt sért. </w:t>
      </w:r>
      <w:r w:rsidR="00856C6C" w:rsidRPr="00856C6C">
        <w:t>A szakmai program jóváhagyását akkor tagadhatja meg, ha az nem felel meg az e törvényben, valamint a szakmai jogszabályokban előírt követelményeknek.</w:t>
      </w:r>
    </w:p>
    <w:p w14:paraId="01DAA42B" w14:textId="566EC13C" w:rsidR="00CB0ADF" w:rsidRPr="00E114A0" w:rsidRDefault="00CB0ADF" w:rsidP="00384F12">
      <w:pPr>
        <w:widowControl w:val="0"/>
        <w:tabs>
          <w:tab w:val="left" w:pos="3659"/>
        </w:tabs>
        <w:spacing w:after="120"/>
        <w:jc w:val="both"/>
      </w:pPr>
      <w:r>
        <w:t>Fentiek alapján, a Nobilis Humán Szolgáltató intézményvezetője a</w:t>
      </w:r>
      <w:r w:rsidR="00972C64">
        <w:t>z Intézmény szervezeti és működési szabályzatána</w:t>
      </w:r>
      <w:r w:rsidR="00B45DB7">
        <w:t xml:space="preserve">k </w:t>
      </w:r>
      <w:r w:rsidR="00972C64">
        <w:t>a</w:t>
      </w:r>
      <w:r w:rsidRPr="00E114A0">
        <w:t xml:space="preserve"> jóváhagyását kéri a fenntartótól. </w:t>
      </w:r>
    </w:p>
    <w:p w14:paraId="34EAE658" w14:textId="74D77A11" w:rsidR="00972C64" w:rsidRPr="00384F12" w:rsidRDefault="00384F12" w:rsidP="00972C64">
      <w:pPr>
        <w:widowControl w:val="0"/>
        <w:numPr>
          <w:ilvl w:val="0"/>
          <w:numId w:val="15"/>
        </w:numPr>
        <w:tabs>
          <w:tab w:val="left" w:pos="360"/>
        </w:tabs>
        <w:spacing w:after="120"/>
        <w:jc w:val="both"/>
      </w:pPr>
      <w:r>
        <w:t>Kérem a Tisztelt Képviselő-testületet, hogy az alábbi határozati javaslatot elfogadni szíveskedjék!</w:t>
      </w:r>
    </w:p>
    <w:p w14:paraId="70DAF2FA" w14:textId="77777777" w:rsidR="001B1A1F" w:rsidRDefault="001B1A1F" w:rsidP="000E4F4E">
      <w:pPr>
        <w:widowControl w:val="0"/>
        <w:tabs>
          <w:tab w:val="left" w:pos="3659"/>
        </w:tabs>
        <w:jc w:val="center"/>
        <w:rPr>
          <w:b/>
        </w:rPr>
      </w:pPr>
    </w:p>
    <w:p w14:paraId="27359FAE" w14:textId="02A78D0E" w:rsidR="000E4F4E" w:rsidRPr="00E114A0" w:rsidRDefault="004E4039" w:rsidP="000E4F4E">
      <w:pPr>
        <w:widowControl w:val="0"/>
        <w:tabs>
          <w:tab w:val="left" w:pos="3659"/>
        </w:tabs>
        <w:jc w:val="center"/>
        <w:rPr>
          <w:b/>
        </w:rPr>
      </w:pPr>
      <w:r w:rsidRPr="00E114A0">
        <w:rPr>
          <w:b/>
        </w:rPr>
        <w:t>H</w:t>
      </w:r>
      <w:r w:rsidR="000E4F4E" w:rsidRPr="00E114A0">
        <w:rPr>
          <w:b/>
        </w:rPr>
        <w:t>atározat javaslat</w:t>
      </w:r>
    </w:p>
    <w:p w14:paraId="4F3B9634" w14:textId="6CF286D0" w:rsidR="00726AC0" w:rsidRPr="00E114A0" w:rsidRDefault="00384F12" w:rsidP="00726AC0">
      <w:pPr>
        <w:pStyle w:val="Szvegtrzs"/>
      </w:pPr>
      <w:r>
        <w:lastRenderedPageBreak/>
        <w:t>Szigethalom Város Önkormányzat Képviselő-testülete ügy dönt,</w:t>
      </w:r>
      <w:r w:rsidR="00CF154B" w:rsidRPr="00E114A0">
        <w:rPr>
          <w:bCs/>
          <w:iCs/>
        </w:rPr>
        <w:t xml:space="preserve"> </w:t>
      </w:r>
      <w:r w:rsidR="00CF154B" w:rsidRPr="00E114A0">
        <w:t xml:space="preserve">hogy </w:t>
      </w:r>
      <w:r w:rsidR="00972C64">
        <w:t xml:space="preserve">a </w:t>
      </w:r>
      <w:r w:rsidR="00CF154B" w:rsidRPr="00E114A0">
        <w:t xml:space="preserve">Szigethalom Város Önkormányzat fenntartásában </w:t>
      </w:r>
      <w:r w:rsidR="001B1A1F">
        <w:t>álló</w:t>
      </w:r>
      <w:r w:rsidR="00CF154B" w:rsidRPr="00E114A0">
        <w:t xml:space="preserve"> Nobilis Humán Szolgáltató </w:t>
      </w:r>
      <w:r w:rsidR="00AE3BFC">
        <w:t>szervezeti és működési szabályzatá</w:t>
      </w:r>
      <w:r w:rsidR="001B1A1F">
        <w:t>t az előterjesztett módosítási javaslat szerint elfogadja.</w:t>
      </w:r>
    </w:p>
    <w:p w14:paraId="3BFE1804" w14:textId="09F80B03" w:rsidR="00726AC0" w:rsidRPr="00E114A0" w:rsidRDefault="003918BC" w:rsidP="00726AC0">
      <w:pPr>
        <w:pStyle w:val="Nincstrkz"/>
      </w:pPr>
      <w:r w:rsidRPr="00E114A0">
        <w:rPr>
          <w:b/>
          <w:u w:val="single"/>
        </w:rPr>
        <w:t>Határidő</w:t>
      </w:r>
      <w:r w:rsidRPr="00E114A0">
        <w:t xml:space="preserve">: </w:t>
      </w:r>
      <w:r w:rsidR="00CF154B" w:rsidRPr="00E114A0">
        <w:t>202</w:t>
      </w:r>
      <w:r w:rsidR="00715EBE">
        <w:t>6</w:t>
      </w:r>
      <w:r w:rsidR="00CF154B" w:rsidRPr="00E114A0">
        <w:t xml:space="preserve">. </w:t>
      </w:r>
      <w:r w:rsidR="00715EBE">
        <w:t>május</w:t>
      </w:r>
      <w:r w:rsidR="00CF154B" w:rsidRPr="00E114A0">
        <w:t xml:space="preserve"> </w:t>
      </w:r>
      <w:r w:rsidR="00715EBE">
        <w:t>29</w:t>
      </w:r>
      <w:r w:rsidR="00CF154B" w:rsidRPr="00E114A0">
        <w:t>.</w:t>
      </w:r>
      <w:r w:rsidR="00E973D4" w:rsidRPr="00E114A0">
        <w:t xml:space="preserve"> </w:t>
      </w:r>
    </w:p>
    <w:p w14:paraId="1DEC241A" w14:textId="77777777" w:rsidR="00CF154B" w:rsidRPr="00E114A0" w:rsidRDefault="00CF154B" w:rsidP="00726AC0">
      <w:pPr>
        <w:pStyle w:val="Nincstrkz"/>
        <w:rPr>
          <w:bCs/>
          <w:iCs/>
        </w:rPr>
      </w:pPr>
      <w:r w:rsidRPr="00E114A0">
        <w:rPr>
          <w:b/>
          <w:u w:val="single"/>
        </w:rPr>
        <w:t>Felelős</w:t>
      </w:r>
      <w:r w:rsidRPr="00E114A0">
        <w:t>: Fáki László polgármester</w:t>
      </w:r>
    </w:p>
    <w:p w14:paraId="0731BA56" w14:textId="77777777" w:rsidR="003918BC" w:rsidRPr="00E114A0" w:rsidRDefault="003918BC" w:rsidP="003918BC">
      <w:pPr>
        <w:pStyle w:val="Szvegtrzs"/>
        <w:spacing w:before="0" w:beforeAutospacing="0" w:after="0" w:afterAutospacing="0"/>
      </w:pPr>
    </w:p>
    <w:p w14:paraId="19C63442" w14:textId="540282AA" w:rsidR="003923F1" w:rsidRPr="00E114A0" w:rsidRDefault="003923F1">
      <w:pPr>
        <w:pStyle w:val="Szvegtrzs"/>
      </w:pPr>
      <w:r w:rsidRPr="00E114A0">
        <w:t xml:space="preserve">Szigethalom, </w:t>
      </w:r>
      <w:r w:rsidR="00CF154B" w:rsidRPr="00E114A0">
        <w:t>202</w:t>
      </w:r>
      <w:r w:rsidR="00715EBE">
        <w:t>6</w:t>
      </w:r>
      <w:r w:rsidR="001B1A1F">
        <w:t xml:space="preserve">. </w:t>
      </w:r>
      <w:r w:rsidR="00715EBE">
        <w:t>május</w:t>
      </w:r>
      <w:r w:rsidR="001B1A1F">
        <w:t xml:space="preserve"> </w:t>
      </w:r>
      <w:r w:rsidR="00715EBE">
        <w:t>6</w:t>
      </w:r>
      <w:r w:rsidR="001B1A1F">
        <w:t>.</w:t>
      </w:r>
    </w:p>
    <w:p w14:paraId="63CF9899" w14:textId="77777777" w:rsidR="003923F1" w:rsidRPr="00E114A0" w:rsidRDefault="003923F1">
      <w:pPr>
        <w:pStyle w:val="Szvegtrzs"/>
        <w:spacing w:before="0" w:beforeAutospacing="0" w:after="0" w:afterAutospacing="0"/>
        <w:jc w:val="right"/>
        <w:rPr>
          <w:b/>
          <w:bCs/>
        </w:rPr>
      </w:pPr>
      <w:r w:rsidRPr="00E114A0">
        <w:rPr>
          <w:b/>
          <w:bCs/>
        </w:rPr>
        <w:t xml:space="preserve">Fáki László </w:t>
      </w:r>
      <w:proofErr w:type="spellStart"/>
      <w:r w:rsidRPr="00E114A0">
        <w:rPr>
          <w:b/>
          <w:bCs/>
        </w:rPr>
        <w:t>sk</w:t>
      </w:r>
      <w:proofErr w:type="spellEnd"/>
      <w:r w:rsidRPr="00E114A0">
        <w:rPr>
          <w:b/>
          <w:bCs/>
        </w:rPr>
        <w:t>.</w:t>
      </w:r>
    </w:p>
    <w:p w14:paraId="2E1E1082" w14:textId="77777777" w:rsidR="003923F1" w:rsidRPr="00E114A0" w:rsidRDefault="003923F1">
      <w:pPr>
        <w:pStyle w:val="Szvegtrzs"/>
        <w:spacing w:before="0" w:beforeAutospacing="0" w:after="0" w:afterAutospacing="0"/>
        <w:jc w:val="right"/>
      </w:pPr>
      <w:proofErr w:type="gramStart"/>
      <w:r w:rsidRPr="00E114A0">
        <w:t>polgármester</w:t>
      </w:r>
      <w:proofErr w:type="gramEnd"/>
    </w:p>
    <w:p w14:paraId="526C066B" w14:textId="77777777" w:rsidR="003923F1" w:rsidRPr="00E114A0" w:rsidRDefault="003923F1">
      <w:pPr>
        <w:rPr>
          <w:b/>
          <w:bCs/>
        </w:rPr>
      </w:pPr>
    </w:p>
    <w:p w14:paraId="153F23BF" w14:textId="77777777" w:rsidR="001B739F" w:rsidRPr="00E114A0" w:rsidRDefault="003923F1">
      <w:pPr>
        <w:rPr>
          <w:b/>
          <w:bCs/>
        </w:rPr>
      </w:pPr>
      <w:r w:rsidRPr="00E114A0">
        <w:rPr>
          <w:b/>
          <w:bCs/>
        </w:rPr>
        <w:t>Melléklet</w:t>
      </w:r>
      <w:r w:rsidR="001B739F" w:rsidRPr="00E114A0">
        <w:rPr>
          <w:b/>
          <w:bCs/>
        </w:rPr>
        <w:t>ek</w:t>
      </w:r>
      <w:r w:rsidR="00D938E4" w:rsidRPr="00E114A0">
        <w:rPr>
          <w:b/>
          <w:bCs/>
        </w:rPr>
        <w:t>:</w:t>
      </w:r>
      <w:r w:rsidRPr="00E114A0">
        <w:rPr>
          <w:b/>
          <w:bCs/>
        </w:rPr>
        <w:t xml:space="preserve"> </w:t>
      </w:r>
    </w:p>
    <w:p w14:paraId="324B06F1" w14:textId="77777777" w:rsidR="00726AC0" w:rsidRPr="00E114A0" w:rsidRDefault="00726AC0" w:rsidP="00726AC0">
      <w:pPr>
        <w:widowControl w:val="0"/>
        <w:tabs>
          <w:tab w:val="left" w:pos="3659"/>
        </w:tabs>
        <w:rPr>
          <w:bCs/>
        </w:rPr>
      </w:pPr>
    </w:p>
    <w:p w14:paraId="03561A01" w14:textId="3D702CE7" w:rsidR="00AE3BFC" w:rsidRDefault="007E043D" w:rsidP="00AE3BFC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 xml:space="preserve">sz. melléklet: </w:t>
      </w:r>
      <w:r w:rsidR="000A70D8" w:rsidRPr="00E114A0">
        <w:t xml:space="preserve">Nobilis Humán Szolgáltató </w:t>
      </w:r>
      <w:r w:rsidR="00972C64">
        <w:t>s</w:t>
      </w:r>
      <w:r w:rsidR="000A70D8" w:rsidRPr="00E114A0">
        <w:t xml:space="preserve">zervezeti és </w:t>
      </w:r>
      <w:r w:rsidR="00972C64">
        <w:t>m</w:t>
      </w:r>
      <w:r w:rsidR="000A70D8" w:rsidRPr="00E114A0">
        <w:t xml:space="preserve">űködési </w:t>
      </w:r>
      <w:r w:rsidR="00972C64">
        <w:t>s</w:t>
      </w:r>
      <w:r w:rsidR="000A70D8" w:rsidRPr="00E114A0">
        <w:t>zabályzat</w:t>
      </w:r>
    </w:p>
    <w:p w14:paraId="193052A9" w14:textId="57E7F36A" w:rsidR="007E043D" w:rsidRDefault="00CE24AC" w:rsidP="00AE3BFC">
      <w:pPr>
        <w:numPr>
          <w:ilvl w:val="0"/>
          <w:numId w:val="18"/>
        </w:numPr>
        <w:autoSpaceDE w:val="0"/>
        <w:autoSpaceDN w:val="0"/>
        <w:adjustRightInd w:val="0"/>
      </w:pPr>
      <w:r>
        <w:t xml:space="preserve">sz. melléklet Szervezeti </w:t>
      </w:r>
      <w:r w:rsidR="00972C64">
        <w:t>á</w:t>
      </w:r>
      <w:r>
        <w:t>bra</w:t>
      </w:r>
    </w:p>
    <w:p w14:paraId="402E77BC" w14:textId="5F66BE41" w:rsidR="00CE24AC" w:rsidRDefault="00CE24AC" w:rsidP="00CE24AC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 xml:space="preserve">sz. melléklet: Bölcsőde </w:t>
      </w:r>
      <w:r w:rsidR="00972C64">
        <w:t>h</w:t>
      </w:r>
      <w:r w:rsidRPr="00E114A0">
        <w:t>ázirend</w:t>
      </w:r>
    </w:p>
    <w:p w14:paraId="51B43140" w14:textId="22E045E2" w:rsidR="00726AC0" w:rsidRDefault="007E043D" w:rsidP="007E043D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 xml:space="preserve">sz. melléklet: Érdekképviseleti </w:t>
      </w:r>
      <w:r w:rsidR="00972C64">
        <w:t>f</w:t>
      </w:r>
      <w:r w:rsidRPr="00E114A0">
        <w:t xml:space="preserve">órum </w:t>
      </w:r>
      <w:r w:rsidR="00972C64">
        <w:t>m</w:t>
      </w:r>
      <w:r w:rsidRPr="00E114A0">
        <w:t xml:space="preserve">űködési </w:t>
      </w:r>
      <w:r w:rsidR="00972C64">
        <w:t>s</w:t>
      </w:r>
      <w:r w:rsidRPr="00E114A0">
        <w:t>zabályzata</w:t>
      </w:r>
    </w:p>
    <w:p w14:paraId="08D248CF" w14:textId="39DBA18C" w:rsidR="00AE0565" w:rsidRPr="00E114A0" w:rsidRDefault="00AE0565" w:rsidP="00AE0565">
      <w:pPr>
        <w:numPr>
          <w:ilvl w:val="0"/>
          <w:numId w:val="18"/>
        </w:numPr>
        <w:autoSpaceDE w:val="0"/>
        <w:autoSpaceDN w:val="0"/>
        <w:adjustRightInd w:val="0"/>
      </w:pPr>
      <w:r>
        <w:t xml:space="preserve">sz. melléklet: </w:t>
      </w:r>
      <w:r w:rsidR="00972C64">
        <w:t>C</w:t>
      </w:r>
      <w:r>
        <w:t>soportok belső működését érintő szabályzat</w:t>
      </w:r>
    </w:p>
    <w:p w14:paraId="063FD78A" w14:textId="528B6758" w:rsidR="00726AC0" w:rsidRPr="00E114A0" w:rsidRDefault="00726AC0" w:rsidP="00726AC0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 xml:space="preserve">sz. melléklet: Család- és Gyermekjóléti Szolgálat </w:t>
      </w:r>
      <w:r w:rsidR="00972C64">
        <w:t>h</w:t>
      </w:r>
      <w:r w:rsidRPr="00E114A0">
        <w:t>ázirendje</w:t>
      </w:r>
    </w:p>
    <w:p w14:paraId="5A3C6E4C" w14:textId="77777777" w:rsidR="00726AC0" w:rsidRPr="00E114A0" w:rsidRDefault="00726AC0" w:rsidP="00726AC0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>sz. melléklet: Megállapodás</w:t>
      </w:r>
    </w:p>
    <w:p w14:paraId="152C8E3F" w14:textId="655BF086" w:rsidR="00726AC0" w:rsidRPr="00E114A0" w:rsidRDefault="00726AC0" w:rsidP="00726AC0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 xml:space="preserve">sz. melléklet: Előjegyzési </w:t>
      </w:r>
      <w:r w:rsidR="00972C64">
        <w:t>s</w:t>
      </w:r>
      <w:r w:rsidRPr="00E114A0">
        <w:t>zabályzat</w:t>
      </w:r>
    </w:p>
    <w:p w14:paraId="6959B3EB" w14:textId="610F4BDD" w:rsidR="00726AC0" w:rsidRDefault="00726AC0" w:rsidP="00726AC0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 xml:space="preserve">sz. melléklet: Előjegyzési </w:t>
      </w:r>
      <w:r w:rsidR="00972C64">
        <w:t>n</w:t>
      </w:r>
      <w:r w:rsidRPr="00E114A0">
        <w:t>yilvántartás</w:t>
      </w:r>
    </w:p>
    <w:p w14:paraId="31581E95" w14:textId="7713AD3B" w:rsidR="007E043D" w:rsidRDefault="007E043D" w:rsidP="007E043D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 xml:space="preserve">sz. melléklet: Bölcsődei </w:t>
      </w:r>
      <w:r w:rsidR="00972C64">
        <w:t>f</w:t>
      </w:r>
      <w:r w:rsidRPr="00E114A0">
        <w:t xml:space="preserve">elvételi </w:t>
      </w:r>
      <w:r w:rsidR="00972C64">
        <w:t>s</w:t>
      </w:r>
      <w:r w:rsidRPr="00E114A0">
        <w:t>zabályzat</w:t>
      </w:r>
    </w:p>
    <w:p w14:paraId="1A818B2E" w14:textId="1CC1C68B" w:rsidR="00554C4D" w:rsidRPr="00E114A0" w:rsidRDefault="00554C4D" w:rsidP="00554C4D">
      <w:pPr>
        <w:numPr>
          <w:ilvl w:val="0"/>
          <w:numId w:val="18"/>
        </w:numPr>
        <w:autoSpaceDE w:val="0"/>
        <w:autoSpaceDN w:val="0"/>
        <w:adjustRightInd w:val="0"/>
      </w:pPr>
      <w:r w:rsidRPr="00E114A0">
        <w:t>sz. melléklet:</w:t>
      </w:r>
      <w:r>
        <w:t xml:space="preserve"> Szakmai program</w:t>
      </w:r>
    </w:p>
    <w:p w14:paraId="1C99F64C" w14:textId="77777777" w:rsidR="003923F1" w:rsidRPr="00834FA3" w:rsidRDefault="003923F1">
      <w:pPr>
        <w:jc w:val="both"/>
      </w:pPr>
    </w:p>
    <w:sectPr w:rsidR="003923F1" w:rsidRPr="00834FA3">
      <w:headerReference w:type="default" r:id="rId8"/>
      <w:footerReference w:type="default" r:id="rId9"/>
      <w:pgSz w:w="11906" w:h="16838"/>
      <w:pgMar w:top="1648" w:right="1417" w:bottom="1648" w:left="1417" w:header="1417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2FC89" w14:textId="77777777" w:rsidR="007B66D5" w:rsidRDefault="007B66D5">
      <w:r>
        <w:separator/>
      </w:r>
    </w:p>
  </w:endnote>
  <w:endnote w:type="continuationSeparator" w:id="0">
    <w:p w14:paraId="0C220D59" w14:textId="77777777" w:rsidR="007B66D5" w:rsidRDefault="007B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al">
    <w:altName w:val="Arial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09A98" w14:textId="77777777" w:rsidR="00B71B73" w:rsidRDefault="00B71B73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40563C">
      <w:rPr>
        <w:noProof/>
      </w:rPr>
      <w:t>1</w:t>
    </w:r>
    <w:r>
      <w:fldChar w:fldCharType="end"/>
    </w:r>
    <w:r>
      <w:t>. oldal</w:t>
    </w:r>
  </w:p>
  <w:p w14:paraId="1147904A" w14:textId="77777777" w:rsidR="003923F1" w:rsidRDefault="003923F1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2CAEA" w14:textId="77777777" w:rsidR="007B66D5" w:rsidRDefault="007B66D5">
      <w:r>
        <w:separator/>
      </w:r>
    </w:p>
  </w:footnote>
  <w:footnote w:type="continuationSeparator" w:id="0">
    <w:p w14:paraId="56AC7729" w14:textId="77777777" w:rsidR="007B66D5" w:rsidRDefault="007B6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3923F1" w14:paraId="2A9D617A" w14:textId="77777777">
      <w:tc>
        <w:tcPr>
          <w:tcW w:w="1488" w:type="dxa"/>
        </w:tcPr>
        <w:p w14:paraId="3D75A8EA" w14:textId="77777777" w:rsidR="003923F1" w:rsidRDefault="003923F1">
          <w:pPr>
            <w:snapToGrid w:val="0"/>
          </w:pPr>
          <w:r>
            <w:object w:dxaOrig="1290" w:dyaOrig="1710" w14:anchorId="06CC3B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5pt;height:85.75pt" o:ole="" filled="t">
                <v:fill color2="black"/>
                <v:imagedata r:id="rId1" o:title=""/>
              </v:shape>
              <o:OLEObject Type="Embed" ProgID="Word.Picture.8" ShapeID="_x0000_i1025" DrawAspect="Content" ObjectID="_1840260141" r:id="rId2"/>
            </w:object>
          </w:r>
        </w:p>
      </w:tc>
      <w:tc>
        <w:tcPr>
          <w:tcW w:w="5812" w:type="dxa"/>
        </w:tcPr>
        <w:p w14:paraId="65DDE3DC" w14:textId="77777777" w:rsidR="003923F1" w:rsidRDefault="003923F1">
          <w:pPr>
            <w:pStyle w:val="Cmsor1"/>
            <w:snapToGrid w:val="0"/>
          </w:pPr>
        </w:p>
        <w:p w14:paraId="0C7B5A5F" w14:textId="77777777" w:rsidR="003923F1" w:rsidRDefault="003923F1">
          <w:pPr>
            <w:pStyle w:val="Cmsor1"/>
          </w:pPr>
          <w:r>
            <w:t xml:space="preserve">Szigethalom Város Önkormányzat  </w:t>
          </w:r>
        </w:p>
        <w:p w14:paraId="7346B41E" w14:textId="77777777" w:rsidR="003923F1" w:rsidRDefault="003923F1">
          <w:pPr>
            <w:jc w:val="center"/>
          </w:pPr>
          <w:r>
            <w:t xml:space="preserve"> </w:t>
          </w:r>
        </w:p>
        <w:p w14:paraId="7A78D948" w14:textId="77777777" w:rsidR="003923F1" w:rsidRDefault="003923F1"/>
      </w:tc>
      <w:tc>
        <w:tcPr>
          <w:tcW w:w="1912" w:type="dxa"/>
        </w:tcPr>
        <w:p w14:paraId="09349F10" w14:textId="77777777" w:rsidR="003923F1" w:rsidRDefault="003923F1" w:rsidP="00072273">
          <w:pPr>
            <w:pStyle w:val="Cmsor1"/>
            <w:snapToGrid w:val="0"/>
            <w:jc w:val="right"/>
            <w:rPr>
              <w:rFonts w:ascii="Times New Roman" w:hAnsi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/>
              <w:sz w:val="24"/>
            </w:rPr>
            <w:t xml:space="preserve">A </w:t>
          </w:r>
          <w:r>
            <w:rPr>
              <w:rFonts w:ascii="Times New Roman" w:hAnsi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42C6DEB0" w14:textId="70B8D251" w:rsidR="003923F1" w:rsidRPr="00E33170" w:rsidRDefault="0013131E">
          <w:pPr>
            <w:rPr>
              <w:b/>
            </w:rPr>
          </w:pPr>
          <w:r w:rsidRPr="00E33170">
            <w:rPr>
              <w:b/>
            </w:rPr>
            <w:t xml:space="preserve">                  </w:t>
          </w:r>
          <w:r w:rsidR="0040563C">
            <w:rPr>
              <w:b/>
            </w:rPr>
            <w:t xml:space="preserve">  2.</w:t>
          </w:r>
        </w:p>
        <w:p w14:paraId="6259D06A" w14:textId="77777777" w:rsidR="003923F1" w:rsidRDefault="003923F1">
          <w:pPr>
            <w:jc w:val="center"/>
            <w:rPr>
              <w:b/>
              <w:bCs/>
              <w:sz w:val="28"/>
            </w:rPr>
          </w:pPr>
        </w:p>
      </w:tc>
    </w:tr>
  </w:tbl>
  <w:p w14:paraId="72B15F88" w14:textId="77777777" w:rsidR="003923F1" w:rsidRDefault="003923F1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multi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4200222"/>
    <w:multiLevelType w:val="hybridMultilevel"/>
    <w:tmpl w:val="CA4C3F32"/>
    <w:lvl w:ilvl="0" w:tplc="1F3C9A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94678"/>
    <w:multiLevelType w:val="hybridMultilevel"/>
    <w:tmpl w:val="38F0B1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5522D"/>
    <w:multiLevelType w:val="hybridMultilevel"/>
    <w:tmpl w:val="A094FA3C"/>
    <w:lvl w:ilvl="0" w:tplc="58424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572C5"/>
    <w:multiLevelType w:val="hybridMultilevel"/>
    <w:tmpl w:val="5AEC6D8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E7B92"/>
    <w:multiLevelType w:val="hybridMultilevel"/>
    <w:tmpl w:val="D59698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6B5014"/>
    <w:multiLevelType w:val="hybridMultilevel"/>
    <w:tmpl w:val="FB6C1030"/>
    <w:lvl w:ilvl="0" w:tplc="34B0C4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8EC556A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6485B"/>
    <w:multiLevelType w:val="hybridMultilevel"/>
    <w:tmpl w:val="7E2842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60998"/>
    <w:multiLevelType w:val="hybridMultilevel"/>
    <w:tmpl w:val="9BA44B16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02F4F69"/>
    <w:multiLevelType w:val="hybridMultilevel"/>
    <w:tmpl w:val="6E80888E"/>
    <w:lvl w:ilvl="0" w:tplc="273A52D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D5C2E"/>
    <w:multiLevelType w:val="hybridMultilevel"/>
    <w:tmpl w:val="D59698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70C1C"/>
    <w:multiLevelType w:val="hybridMultilevel"/>
    <w:tmpl w:val="C366A5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A7055"/>
    <w:multiLevelType w:val="multilevel"/>
    <w:tmpl w:val="57DA7055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7" w15:restartNumberingAfterBreak="0">
    <w:nsid w:val="6DE36CB5"/>
    <w:multiLevelType w:val="hybridMultilevel"/>
    <w:tmpl w:val="D2DAA4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BC1AFD"/>
    <w:multiLevelType w:val="hybridMultilevel"/>
    <w:tmpl w:val="D2DAA4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5"/>
  </w:num>
  <w:num w:numId="8">
    <w:abstractNumId w:val="13"/>
  </w:num>
  <w:num w:numId="9">
    <w:abstractNumId w:val="7"/>
  </w:num>
  <w:num w:numId="10">
    <w:abstractNumId w:val="5"/>
  </w:num>
  <w:num w:numId="11">
    <w:abstractNumId w:val="17"/>
  </w:num>
  <w:num w:numId="12">
    <w:abstractNumId w:val="18"/>
  </w:num>
  <w:num w:numId="13">
    <w:abstractNumId w:val="10"/>
  </w:num>
  <w:num w:numId="14">
    <w:abstractNumId w:val="12"/>
  </w:num>
  <w:num w:numId="15">
    <w:abstractNumId w:val="16"/>
  </w:num>
  <w:num w:numId="16">
    <w:abstractNumId w:val="9"/>
  </w:num>
  <w:num w:numId="17">
    <w:abstractNumId w:val="14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7AD"/>
    <w:rsid w:val="000029F5"/>
    <w:rsid w:val="00005262"/>
    <w:rsid w:val="00010DE2"/>
    <w:rsid w:val="00026923"/>
    <w:rsid w:val="0006010D"/>
    <w:rsid w:val="0006506A"/>
    <w:rsid w:val="00071189"/>
    <w:rsid w:val="00072273"/>
    <w:rsid w:val="000842B7"/>
    <w:rsid w:val="000A70D8"/>
    <w:rsid w:val="000C31A5"/>
    <w:rsid w:val="000D2053"/>
    <w:rsid w:val="000D4080"/>
    <w:rsid w:val="000E4F4E"/>
    <w:rsid w:val="000F4DDE"/>
    <w:rsid w:val="001136A1"/>
    <w:rsid w:val="00114DD5"/>
    <w:rsid w:val="0013131E"/>
    <w:rsid w:val="001427AD"/>
    <w:rsid w:val="00144368"/>
    <w:rsid w:val="001472D2"/>
    <w:rsid w:val="00153F83"/>
    <w:rsid w:val="00166F16"/>
    <w:rsid w:val="00170A4D"/>
    <w:rsid w:val="00174A1B"/>
    <w:rsid w:val="0018496D"/>
    <w:rsid w:val="00196720"/>
    <w:rsid w:val="0019713C"/>
    <w:rsid w:val="001B1A1F"/>
    <w:rsid w:val="001B739F"/>
    <w:rsid w:val="001C34EE"/>
    <w:rsid w:val="001E0F66"/>
    <w:rsid w:val="001E2DD9"/>
    <w:rsid w:val="00210A73"/>
    <w:rsid w:val="00223A1E"/>
    <w:rsid w:val="0022485C"/>
    <w:rsid w:val="002316A1"/>
    <w:rsid w:val="00241587"/>
    <w:rsid w:val="0025319E"/>
    <w:rsid w:val="002628E2"/>
    <w:rsid w:val="0028699E"/>
    <w:rsid w:val="0029564D"/>
    <w:rsid w:val="002A5DAA"/>
    <w:rsid w:val="002D325D"/>
    <w:rsid w:val="002F0E53"/>
    <w:rsid w:val="003110AB"/>
    <w:rsid w:val="00323712"/>
    <w:rsid w:val="00342A83"/>
    <w:rsid w:val="00344023"/>
    <w:rsid w:val="003538CE"/>
    <w:rsid w:val="00356A8A"/>
    <w:rsid w:val="00362069"/>
    <w:rsid w:val="00384F12"/>
    <w:rsid w:val="003918BC"/>
    <w:rsid w:val="003923F1"/>
    <w:rsid w:val="003B2D47"/>
    <w:rsid w:val="003B7E42"/>
    <w:rsid w:val="003C4B11"/>
    <w:rsid w:val="003D165C"/>
    <w:rsid w:val="003D3D14"/>
    <w:rsid w:val="003D58FC"/>
    <w:rsid w:val="003D5F53"/>
    <w:rsid w:val="003E1AC7"/>
    <w:rsid w:val="00404341"/>
    <w:rsid w:val="0040563C"/>
    <w:rsid w:val="00412D8A"/>
    <w:rsid w:val="00426DC0"/>
    <w:rsid w:val="0043331F"/>
    <w:rsid w:val="00434119"/>
    <w:rsid w:val="00445408"/>
    <w:rsid w:val="00487D5C"/>
    <w:rsid w:val="004A0EBE"/>
    <w:rsid w:val="004B2F32"/>
    <w:rsid w:val="004B3A5A"/>
    <w:rsid w:val="004D6525"/>
    <w:rsid w:val="004E4039"/>
    <w:rsid w:val="005052B2"/>
    <w:rsid w:val="0051194C"/>
    <w:rsid w:val="00513C97"/>
    <w:rsid w:val="005217BC"/>
    <w:rsid w:val="00535115"/>
    <w:rsid w:val="00550B6B"/>
    <w:rsid w:val="00554C4D"/>
    <w:rsid w:val="00561519"/>
    <w:rsid w:val="005651BA"/>
    <w:rsid w:val="00565D33"/>
    <w:rsid w:val="00576D17"/>
    <w:rsid w:val="005B4006"/>
    <w:rsid w:val="005C7B31"/>
    <w:rsid w:val="005D19A3"/>
    <w:rsid w:val="005D2ECC"/>
    <w:rsid w:val="005D5BFF"/>
    <w:rsid w:val="005F30B5"/>
    <w:rsid w:val="005F666F"/>
    <w:rsid w:val="0061212E"/>
    <w:rsid w:val="00617A7C"/>
    <w:rsid w:val="0062142D"/>
    <w:rsid w:val="006314C7"/>
    <w:rsid w:val="006618BB"/>
    <w:rsid w:val="00676AFB"/>
    <w:rsid w:val="00690A56"/>
    <w:rsid w:val="006A3B0C"/>
    <w:rsid w:val="006C11FB"/>
    <w:rsid w:val="006D56FB"/>
    <w:rsid w:val="006E097D"/>
    <w:rsid w:val="0070702D"/>
    <w:rsid w:val="00707564"/>
    <w:rsid w:val="00714F50"/>
    <w:rsid w:val="00715EBE"/>
    <w:rsid w:val="00726AC0"/>
    <w:rsid w:val="0072793E"/>
    <w:rsid w:val="00734AF5"/>
    <w:rsid w:val="007378AA"/>
    <w:rsid w:val="00742B5B"/>
    <w:rsid w:val="00767857"/>
    <w:rsid w:val="007701B2"/>
    <w:rsid w:val="00780609"/>
    <w:rsid w:val="007852E0"/>
    <w:rsid w:val="0079125C"/>
    <w:rsid w:val="00796A44"/>
    <w:rsid w:val="00796EA7"/>
    <w:rsid w:val="007A500A"/>
    <w:rsid w:val="007B3309"/>
    <w:rsid w:val="007B66D5"/>
    <w:rsid w:val="007B7681"/>
    <w:rsid w:val="007C3AEE"/>
    <w:rsid w:val="007C4853"/>
    <w:rsid w:val="007C6BA7"/>
    <w:rsid w:val="007D07CC"/>
    <w:rsid w:val="007E043D"/>
    <w:rsid w:val="007F5F21"/>
    <w:rsid w:val="007F70C1"/>
    <w:rsid w:val="008106D0"/>
    <w:rsid w:val="00815132"/>
    <w:rsid w:val="008231C3"/>
    <w:rsid w:val="00825221"/>
    <w:rsid w:val="00834FA3"/>
    <w:rsid w:val="00856C6C"/>
    <w:rsid w:val="00860028"/>
    <w:rsid w:val="00864B61"/>
    <w:rsid w:val="008A739C"/>
    <w:rsid w:val="008C2765"/>
    <w:rsid w:val="008E09F5"/>
    <w:rsid w:val="008F1372"/>
    <w:rsid w:val="009032ED"/>
    <w:rsid w:val="0090506F"/>
    <w:rsid w:val="00917EF5"/>
    <w:rsid w:val="00956D7C"/>
    <w:rsid w:val="00972C64"/>
    <w:rsid w:val="00983F4B"/>
    <w:rsid w:val="00990DB7"/>
    <w:rsid w:val="009A5E19"/>
    <w:rsid w:val="009B7E00"/>
    <w:rsid w:val="009D37CE"/>
    <w:rsid w:val="009E53D3"/>
    <w:rsid w:val="00A06007"/>
    <w:rsid w:val="00A07913"/>
    <w:rsid w:val="00A35EDF"/>
    <w:rsid w:val="00A4121C"/>
    <w:rsid w:val="00A473D2"/>
    <w:rsid w:val="00A509AE"/>
    <w:rsid w:val="00A607F3"/>
    <w:rsid w:val="00A6356E"/>
    <w:rsid w:val="00A65749"/>
    <w:rsid w:val="00A87254"/>
    <w:rsid w:val="00AB2C1D"/>
    <w:rsid w:val="00AB62B6"/>
    <w:rsid w:val="00AC7255"/>
    <w:rsid w:val="00AD49DC"/>
    <w:rsid w:val="00AD653D"/>
    <w:rsid w:val="00AE0565"/>
    <w:rsid w:val="00AE3BFC"/>
    <w:rsid w:val="00AE7C14"/>
    <w:rsid w:val="00B11024"/>
    <w:rsid w:val="00B26282"/>
    <w:rsid w:val="00B32DE5"/>
    <w:rsid w:val="00B36D67"/>
    <w:rsid w:val="00B45DB7"/>
    <w:rsid w:val="00B71B73"/>
    <w:rsid w:val="00B862FD"/>
    <w:rsid w:val="00BB002F"/>
    <w:rsid w:val="00BB528B"/>
    <w:rsid w:val="00BC260F"/>
    <w:rsid w:val="00BD57E9"/>
    <w:rsid w:val="00BF4EAD"/>
    <w:rsid w:val="00C07616"/>
    <w:rsid w:val="00C1022D"/>
    <w:rsid w:val="00C17D5B"/>
    <w:rsid w:val="00C25C40"/>
    <w:rsid w:val="00C3177F"/>
    <w:rsid w:val="00C4210E"/>
    <w:rsid w:val="00C64009"/>
    <w:rsid w:val="00C656FD"/>
    <w:rsid w:val="00C92334"/>
    <w:rsid w:val="00C9513A"/>
    <w:rsid w:val="00CB0ADF"/>
    <w:rsid w:val="00CC3B98"/>
    <w:rsid w:val="00CC5BBF"/>
    <w:rsid w:val="00CC67DF"/>
    <w:rsid w:val="00CD56B2"/>
    <w:rsid w:val="00CE164C"/>
    <w:rsid w:val="00CE24AC"/>
    <w:rsid w:val="00CF154B"/>
    <w:rsid w:val="00CF6A19"/>
    <w:rsid w:val="00D001AA"/>
    <w:rsid w:val="00D05BC7"/>
    <w:rsid w:val="00D204A8"/>
    <w:rsid w:val="00D3197C"/>
    <w:rsid w:val="00D34950"/>
    <w:rsid w:val="00D4304E"/>
    <w:rsid w:val="00D558C6"/>
    <w:rsid w:val="00D6324D"/>
    <w:rsid w:val="00D707DE"/>
    <w:rsid w:val="00D8079D"/>
    <w:rsid w:val="00D81B54"/>
    <w:rsid w:val="00D90725"/>
    <w:rsid w:val="00D938E4"/>
    <w:rsid w:val="00D97B03"/>
    <w:rsid w:val="00DA2F23"/>
    <w:rsid w:val="00DA4DD4"/>
    <w:rsid w:val="00DB49CA"/>
    <w:rsid w:val="00DC5BBF"/>
    <w:rsid w:val="00DC735D"/>
    <w:rsid w:val="00DD4DCA"/>
    <w:rsid w:val="00DD7834"/>
    <w:rsid w:val="00DE3012"/>
    <w:rsid w:val="00DF2D6F"/>
    <w:rsid w:val="00E10E8E"/>
    <w:rsid w:val="00E114A0"/>
    <w:rsid w:val="00E11AE7"/>
    <w:rsid w:val="00E20F59"/>
    <w:rsid w:val="00E33170"/>
    <w:rsid w:val="00E540A6"/>
    <w:rsid w:val="00E74AD2"/>
    <w:rsid w:val="00E74BF8"/>
    <w:rsid w:val="00E80328"/>
    <w:rsid w:val="00E973D4"/>
    <w:rsid w:val="00EC7B26"/>
    <w:rsid w:val="00ED1542"/>
    <w:rsid w:val="00ED1814"/>
    <w:rsid w:val="00EE2488"/>
    <w:rsid w:val="00F01C3F"/>
    <w:rsid w:val="00F263E2"/>
    <w:rsid w:val="00F3309F"/>
    <w:rsid w:val="00F34616"/>
    <w:rsid w:val="00F82AA1"/>
    <w:rsid w:val="00F872D9"/>
    <w:rsid w:val="00FA25EE"/>
    <w:rsid w:val="00FE161B"/>
    <w:rsid w:val="00F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0D69CC"/>
  <w15:chartTrackingRefBased/>
  <w15:docId w15:val="{B7B67282-3C2B-4652-AC46-770FE931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suppressAutoHyphens/>
      <w:jc w:val="center"/>
      <w:outlineLvl w:val="0"/>
    </w:pPr>
    <w:rPr>
      <w:rFonts w:ascii="Technical" w:hAnsi="Technical"/>
      <w:b/>
      <w:smallCaps/>
      <w:spacing w:val="40"/>
      <w:sz w:val="32"/>
      <w:szCs w:val="20"/>
      <w:lang w:eastAsia="ar-SA"/>
    </w:rPr>
  </w:style>
  <w:style w:type="paragraph" w:styleId="Cmsor2">
    <w:name w:val="heading 2"/>
    <w:basedOn w:val="Norml"/>
    <w:next w:val="Norml"/>
    <w:qFormat/>
    <w:pPr>
      <w:keepNext/>
      <w:jc w:val="center"/>
      <w:outlineLvl w:val="1"/>
    </w:pPr>
    <w:rPr>
      <w:i/>
      <w:iCs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suppressAutoHyphens/>
      <w:outlineLvl w:val="2"/>
    </w:pPr>
    <w:rPr>
      <w:szCs w:val="20"/>
      <w:lang w:eastAsia="ar-SA"/>
    </w:rPr>
  </w:style>
  <w:style w:type="paragraph" w:styleId="Cmsor4">
    <w:name w:val="heading 4"/>
    <w:basedOn w:val="Norml"/>
    <w:next w:val="Norml"/>
    <w:qFormat/>
    <w:pPr>
      <w:keepNext/>
      <w:jc w:val="center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pPr>
      <w:keepNext/>
      <w:tabs>
        <w:tab w:val="left" w:pos="6840"/>
      </w:tabs>
      <w:outlineLvl w:val="4"/>
    </w:pPr>
    <w:rPr>
      <w:u w:val="single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C3A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semiHidden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styleId="Cm">
    <w:name w:val="Title"/>
    <w:basedOn w:val="Norml"/>
    <w:next w:val="Alcm"/>
    <w:qFormat/>
    <w:pPr>
      <w:suppressAutoHyphens/>
      <w:jc w:val="center"/>
    </w:pPr>
    <w:rPr>
      <w:b/>
      <w:bCs/>
      <w:smallCaps/>
      <w:sz w:val="32"/>
      <w:u w:val="single"/>
      <w:lang w:eastAsia="ar-SA"/>
    </w:rPr>
  </w:style>
  <w:style w:type="paragraph" w:customStyle="1" w:styleId="bekezds">
    <w:name w:val="bekezdés"/>
    <w:basedOn w:val="Norml"/>
    <w:pPr>
      <w:widowControl w:val="0"/>
      <w:suppressAutoHyphens/>
      <w:spacing w:before="120" w:after="120"/>
      <w:ind w:left="851"/>
      <w:jc w:val="both"/>
    </w:pPr>
    <w:rPr>
      <w:sz w:val="20"/>
      <w:szCs w:val="20"/>
      <w:lang w:eastAsia="ar-SA"/>
    </w:rPr>
  </w:style>
  <w:style w:type="character" w:styleId="Hiperhivatkozs">
    <w:name w:val="Hyperlink"/>
    <w:semiHidden/>
    <w:rPr>
      <w:color w:val="0000FF"/>
      <w:u w:val="single"/>
    </w:rPr>
  </w:style>
  <w:style w:type="paragraph" w:customStyle="1" w:styleId="msolistparagraph0">
    <w:name w:val="msolistparagraph"/>
    <w:basedOn w:val="Norml"/>
    <w:pPr>
      <w:spacing w:before="100" w:beforeAutospacing="1" w:after="100" w:afterAutospacing="1"/>
    </w:pPr>
    <w:rPr>
      <w:rFonts w:ascii="Arial Unicode MS" w:hAnsi="Arial Unicode MS"/>
    </w:rPr>
  </w:style>
  <w:style w:type="paragraph" w:styleId="Szvegtrzs">
    <w:name w:val="Body Text"/>
    <w:basedOn w:val="Norml"/>
    <w:semiHidden/>
    <w:pPr>
      <w:spacing w:before="100" w:beforeAutospacing="1" w:after="100" w:afterAutospacing="1"/>
      <w:jc w:val="both"/>
    </w:pPr>
  </w:style>
  <w:style w:type="paragraph" w:styleId="Alcm">
    <w:name w:val="Subtitle"/>
    <w:basedOn w:val="Norm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Lbjegyzetszveg">
    <w:name w:val="footnote text"/>
    <w:basedOn w:val="Norml"/>
    <w:semiHidden/>
    <w:rPr>
      <w:sz w:val="20"/>
      <w:szCs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2">
    <w:name w:val="Body Text 2"/>
    <w:basedOn w:val="Norml"/>
    <w:semiHidden/>
    <w:pPr>
      <w:tabs>
        <w:tab w:val="left" w:pos="6840"/>
      </w:tabs>
    </w:pPr>
    <w:rPr>
      <w:sz w:val="20"/>
    </w:rPr>
  </w:style>
  <w:style w:type="paragraph" w:styleId="Szvegtrzs3">
    <w:name w:val="Body Text 3"/>
    <w:basedOn w:val="Norml"/>
    <w:semiHidden/>
    <w:pPr>
      <w:tabs>
        <w:tab w:val="right" w:leader="underscore" w:pos="9000"/>
      </w:tabs>
      <w:jc w:val="both"/>
    </w:pPr>
  </w:style>
  <w:style w:type="paragraph" w:styleId="Szvegtrzsbehzssal">
    <w:name w:val="Body Text Indent"/>
    <w:basedOn w:val="Norml"/>
    <w:semiHidden/>
    <w:pPr>
      <w:tabs>
        <w:tab w:val="right" w:leader="underscore" w:pos="9000"/>
      </w:tabs>
      <w:ind w:left="180" w:hanging="180"/>
    </w:pPr>
  </w:style>
  <w:style w:type="character" w:customStyle="1" w:styleId="highlight">
    <w:name w:val="highlight"/>
    <w:rsid w:val="00FA25EE"/>
  </w:style>
  <w:style w:type="paragraph" w:styleId="NormlWeb">
    <w:name w:val="Normal (Web)"/>
    <w:basedOn w:val="Norml"/>
    <w:uiPriority w:val="99"/>
    <w:semiHidden/>
    <w:unhideWhenUsed/>
    <w:rsid w:val="0028699E"/>
    <w:pPr>
      <w:spacing w:before="100" w:beforeAutospacing="1" w:after="100" w:afterAutospacing="1"/>
    </w:pPr>
  </w:style>
  <w:style w:type="character" w:customStyle="1" w:styleId="Cmsor6Char">
    <w:name w:val="Címsor 6 Char"/>
    <w:link w:val="Cmsor6"/>
    <w:uiPriority w:val="9"/>
    <w:semiHidden/>
    <w:rsid w:val="007C3AEE"/>
    <w:rPr>
      <w:rFonts w:ascii="Calibri" w:eastAsia="Times New Roman" w:hAnsi="Calibri" w:cs="Times New Roman"/>
      <w:b/>
      <w:bCs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9672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196720"/>
    <w:rPr>
      <w:rFonts w:ascii="Segoe UI" w:hAnsi="Segoe UI" w:cs="Segoe UI"/>
      <w:sz w:val="18"/>
      <w:szCs w:val="18"/>
    </w:rPr>
  </w:style>
  <w:style w:type="character" w:styleId="Jegyzethivatkozs">
    <w:name w:val="annotation reference"/>
    <w:uiPriority w:val="99"/>
    <w:semiHidden/>
    <w:unhideWhenUsed/>
    <w:rsid w:val="00210A7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10A73"/>
    <w:pPr>
      <w:suppressAutoHyphens/>
    </w:pPr>
    <w:rPr>
      <w:rFonts w:ascii="Cambria" w:hAnsi="Cambria"/>
      <w:sz w:val="20"/>
      <w:szCs w:val="20"/>
      <w:lang w:eastAsia="ar-SA"/>
    </w:rPr>
  </w:style>
  <w:style w:type="character" w:customStyle="1" w:styleId="JegyzetszvegChar">
    <w:name w:val="Jegyzetszöveg Char"/>
    <w:link w:val="Jegyzetszveg"/>
    <w:uiPriority w:val="99"/>
    <w:semiHidden/>
    <w:rsid w:val="00210A73"/>
    <w:rPr>
      <w:rFonts w:ascii="Cambria" w:hAnsi="Cambria"/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23712"/>
    <w:pPr>
      <w:suppressAutoHyphens w:val="0"/>
    </w:pPr>
    <w:rPr>
      <w:rFonts w:ascii="Times New Roman" w:hAnsi="Times New Roman"/>
      <w:b/>
      <w:bCs/>
      <w:lang w:eastAsia="hu-HU"/>
    </w:rPr>
  </w:style>
  <w:style w:type="character" w:customStyle="1" w:styleId="MegjegyzstrgyaChar">
    <w:name w:val="Megjegyzés tárgya Char"/>
    <w:link w:val="Megjegyzstrgya"/>
    <w:uiPriority w:val="99"/>
    <w:semiHidden/>
    <w:rsid w:val="00323712"/>
    <w:rPr>
      <w:rFonts w:ascii="Cambria" w:hAnsi="Cambria"/>
      <w:b/>
      <w:bCs/>
      <w:lang w:eastAsia="ar-SA"/>
    </w:rPr>
  </w:style>
  <w:style w:type="character" w:customStyle="1" w:styleId="llbChar">
    <w:name w:val="Élőláb Char"/>
    <w:link w:val="llb"/>
    <w:uiPriority w:val="99"/>
    <w:rsid w:val="00B71B73"/>
    <w:rPr>
      <w:lang w:eastAsia="ar-SA"/>
    </w:rPr>
  </w:style>
  <w:style w:type="paragraph" w:styleId="Nincstrkz">
    <w:name w:val="No Spacing"/>
    <w:uiPriority w:val="1"/>
    <w:qFormat/>
    <w:rsid w:val="00726AC0"/>
    <w:rPr>
      <w:sz w:val="24"/>
      <w:szCs w:val="24"/>
    </w:rPr>
  </w:style>
  <w:style w:type="paragraph" w:styleId="Vltozat">
    <w:name w:val="Revision"/>
    <w:hidden/>
    <w:uiPriority w:val="99"/>
    <w:semiHidden/>
    <w:rsid w:val="00DF2D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4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1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E5B6E-08BA-4D5C-A385-C024EBC0C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341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Takács Lajos</dc:creator>
  <cp:keywords/>
  <cp:lastModifiedBy>milkovics.marianna</cp:lastModifiedBy>
  <cp:revision>14</cp:revision>
  <cp:lastPrinted>2015-03-03T16:10:00Z</cp:lastPrinted>
  <dcterms:created xsi:type="dcterms:W3CDTF">2026-05-06T13:22:00Z</dcterms:created>
  <dcterms:modified xsi:type="dcterms:W3CDTF">2026-05-14T08:36:00Z</dcterms:modified>
</cp:coreProperties>
</file>